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09C2120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</w:p>
    <w:p w14:paraId="1439669C" w14:textId="679A0BB7" w:rsidR="00A6127E" w:rsidRPr="005764BF" w:rsidRDefault="00DD1F91" w:rsidP="005764BF">
      <w:pPr>
        <w:pStyle w:val="Default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6E08562C" w14:textId="77777777" w:rsidR="00684748" w:rsidRPr="00684748" w:rsidRDefault="00684748" w:rsidP="00684748">
      <w:pPr>
        <w:jc w:val="both"/>
        <w:rPr>
          <w:sz w:val="16"/>
          <w:szCs w:val="16"/>
        </w:rPr>
      </w:pPr>
      <w:r w:rsidRPr="00684748">
        <w:rPr>
          <w:noProof/>
          <w:sz w:val="24"/>
          <w:szCs w:val="24"/>
        </w:rPr>
        <w:drawing>
          <wp:inline distT="0" distB="0" distL="0" distR="0" wp14:anchorId="7A9BFDAB" wp14:editId="4D5F93AA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ECB52" w14:textId="77777777" w:rsidR="00684748" w:rsidRPr="00684748" w:rsidRDefault="00684748" w:rsidP="00684748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 w:rsidRPr="00684748">
        <w:rPr>
          <w:rFonts w:ascii="Corbel" w:hAnsi="Corbel" w:cs="Corbe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14:paraId="698554BD" w14:textId="77777777" w:rsidR="006D325B" w:rsidRDefault="006D325B" w:rsidP="006D325B">
      <w:pPr>
        <w:autoSpaceDE w:val="0"/>
        <w:autoSpaceDN w:val="0"/>
        <w:adjustRightInd w:val="0"/>
        <w:jc w:val="center"/>
        <w:rPr>
          <w:rFonts w:ascii="English111 Adagio BT" w:hAnsi="English111 Adagio BT" w:cs="English111 Adagio BT"/>
          <w:color w:val="000000"/>
          <w:sz w:val="24"/>
          <w:szCs w:val="24"/>
        </w:rPr>
      </w:pPr>
    </w:p>
    <w:p w14:paraId="0E2AF404" w14:textId="4BC1EBF1" w:rsidR="00684748" w:rsidRPr="00684748" w:rsidRDefault="006D325B" w:rsidP="006D325B">
      <w:pPr>
        <w:autoSpaceDE w:val="0"/>
        <w:autoSpaceDN w:val="0"/>
        <w:adjustRightInd w:val="0"/>
        <w:jc w:val="center"/>
        <w:rPr>
          <w:rFonts w:ascii="English111 Adagio BT" w:hAnsi="English111 Adagio BT" w:cs="English111 Adagio BT"/>
          <w:color w:val="000000"/>
          <w:sz w:val="24"/>
          <w:szCs w:val="24"/>
        </w:rPr>
      </w:pPr>
      <w:r>
        <w:rPr>
          <w:rFonts w:ascii="English111 Adagio BT" w:hAnsi="English111 Adagio BT" w:cs="English111 Adagio BT"/>
          <w:color w:val="000000"/>
          <w:sz w:val="24"/>
          <w:szCs w:val="24"/>
        </w:rPr>
        <w:t>CARTA INTESTATA ISTITUTO</w:t>
      </w:r>
    </w:p>
    <w:p w14:paraId="1BCF67B9" w14:textId="066EF2AC" w:rsidR="00F71BFE" w:rsidRDefault="00F71BFE" w:rsidP="00F71BF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  <w:t>A:</w:t>
      </w:r>
    </w:p>
    <w:p w14:paraId="7ECADF19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DSGA</w:t>
      </w:r>
    </w:p>
    <w:p w14:paraId="20200B87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Sito/Progetti ed eventi/ PNRR</w:t>
      </w:r>
    </w:p>
    <w:p w14:paraId="08670DF7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Amministrazione Trasparente/Bandi di</w:t>
      </w:r>
    </w:p>
    <w:p w14:paraId="748F80FD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contratti e gare</w:t>
      </w:r>
    </w:p>
    <w:p w14:paraId="405455F5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Albo</w:t>
      </w:r>
    </w:p>
    <w:p w14:paraId="49C050EB" w14:textId="77777777" w:rsidR="00684748" w:rsidRPr="00684748" w:rsidRDefault="00684748" w:rsidP="006847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5EF6F68B" w14:textId="77777777" w:rsidR="0009433E" w:rsidRPr="0009433E" w:rsidRDefault="00684748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OGGETTO</w:t>
      </w:r>
      <w:bookmarkStart w:id="0" w:name="_Hlk130836017"/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 xml:space="preserve">: </w:t>
      </w:r>
      <w:bookmarkStart w:id="1" w:name="_Hlk158486486"/>
      <w:bookmarkEnd w:id="0"/>
      <w:r w:rsidR="0009433E"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1"/>
    <w:p w14:paraId="435D22D0" w14:textId="77777777" w:rsidR="0009433E" w:rsidRPr="0009433E" w:rsidRDefault="0009433E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670D6A1D" w14:textId="77777777" w:rsidR="0009433E" w:rsidRPr="0009433E" w:rsidRDefault="0009433E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089BEB14" w14:textId="08ACD19A" w:rsidR="00684748" w:rsidRDefault="00684748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hAnsiTheme="minorHAnsi" w:cstheme="minorHAnsi"/>
          <w:sz w:val="24"/>
          <w:szCs w:val="24"/>
        </w:rPr>
      </w:pPr>
    </w:p>
    <w:p w14:paraId="78F40F07" w14:textId="77777777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A9F2993" w14:textId="77777777" w:rsidR="00837823" w:rsidRPr="00837823" w:rsidRDefault="00837823" w:rsidP="00837823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F5AE214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>LETTERA  DI</w:t>
      </w:r>
      <w:proofErr w:type="gramEnd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INCARICO</w:t>
      </w:r>
    </w:p>
    <w:p w14:paraId="6CA00071" w14:textId="16333C85" w:rsidR="005764BF" w:rsidRPr="005764BF" w:rsidRDefault="005764BF" w:rsidP="005764BF">
      <w:pPr>
        <w:keepNext/>
        <w:tabs>
          <w:tab w:val="left" w:pos="9498"/>
        </w:tabs>
        <w:jc w:val="center"/>
        <w:outlineLvl w:val="6"/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  <w:r w:rsidRPr="005764BF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PER PRESTAZIONE ATTIVITA’ AGGIUNTIVA AI SENSI DELL’ART. </w:t>
      </w:r>
      <w:r w:rsidR="0009433E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>45</w:t>
      </w:r>
      <w:r w:rsidR="00F71BFE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 del CCNL</w:t>
      </w:r>
    </w:p>
    <w:p w14:paraId="513DCD76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AFFFC9C" w14:textId="585E0571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>PREMESSO CHE:</w:t>
      </w:r>
      <w:r w:rsidRPr="005764BF">
        <w:rPr>
          <w:rFonts w:asciiTheme="minorHAnsi" w:hAnsiTheme="minorHAnsi" w:cstheme="minorHAnsi"/>
          <w:bCs/>
          <w:sz w:val="22"/>
          <w:szCs w:val="22"/>
        </w:rPr>
        <w:t xml:space="preserve"> L’Istituto </w:t>
      </w:r>
      <w:r w:rsidR="0009433E">
        <w:rPr>
          <w:rFonts w:asciiTheme="minorHAnsi" w:hAnsiTheme="minorHAnsi" w:cstheme="minorHAnsi"/>
          <w:bCs/>
          <w:sz w:val="22"/>
          <w:szCs w:val="22"/>
        </w:rPr>
        <w:t>__________________________</w:t>
      </w:r>
      <w:r w:rsidR="00DB1B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764BF">
        <w:rPr>
          <w:rFonts w:asciiTheme="minorHAnsi" w:hAnsiTheme="minorHAnsi" w:cstheme="minorHAnsi"/>
          <w:bCs/>
          <w:sz w:val="22"/>
          <w:szCs w:val="22"/>
        </w:rPr>
        <w:t>attua azioni nell’ambito del progetto</w:t>
      </w:r>
    </w:p>
    <w:p w14:paraId="2A03AEDF" w14:textId="77777777" w:rsidR="0009433E" w:rsidRPr="0009433E" w:rsidRDefault="0009433E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307AAFEF" w14:textId="628F3718" w:rsidR="005764BF" w:rsidRPr="005764BF" w:rsidRDefault="005764BF" w:rsidP="00684748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5764BF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                               </w:t>
      </w:r>
    </w:p>
    <w:p w14:paraId="6DBC386A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 xml:space="preserve">PRESO ATTO CHE: </w:t>
      </w:r>
      <w:r w:rsidRPr="005764BF">
        <w:rPr>
          <w:rFonts w:asciiTheme="minorHAnsi" w:hAnsiTheme="minorHAnsi" w:cstheme="minorHAnsi"/>
          <w:sz w:val="22"/>
          <w:szCs w:val="22"/>
        </w:rPr>
        <w:t>Per l’attuazione dei suddetti percorsi è affidata al Dirigente Scolastico in qualità di RUP la responsabilità della esecuzione</w:t>
      </w:r>
    </w:p>
    <w:p w14:paraId="68CD3D7B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4BC8502" w14:textId="0C2289F0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CONSIDERATO CHE:</w:t>
      </w:r>
      <w:r w:rsidRPr="005764BF">
        <w:rPr>
          <w:rFonts w:asciiTheme="minorHAnsi" w:hAnsiTheme="minorHAnsi" w:cstheme="minorHAnsi"/>
          <w:sz w:val="22"/>
          <w:szCs w:val="22"/>
        </w:rPr>
        <w:t xml:space="preserve"> La responsabilità organizzativa, gestionale e amministrativa appartiene unicamente all’istituzione scolastica cui è stata autorizzata l’attuazione del progetto e che il responsabile del progetto è unicamente il Dirigente Scolastico pro tempore.</w:t>
      </w:r>
    </w:p>
    <w:p w14:paraId="6F4751B9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E1728A9" w14:textId="0E85F4AE" w:rsid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PRESO ATTO:</w:t>
      </w:r>
      <w:r w:rsidRPr="005764BF">
        <w:rPr>
          <w:rFonts w:asciiTheme="minorHAnsi" w:hAnsiTheme="minorHAnsi" w:cstheme="minorHAnsi"/>
          <w:sz w:val="22"/>
          <w:szCs w:val="22"/>
        </w:rPr>
        <w:t xml:space="preserve"> </w:t>
      </w:r>
      <w:r w:rsidR="00684748">
        <w:rPr>
          <w:rFonts w:asciiTheme="minorHAnsi" w:hAnsiTheme="minorHAnsi" w:cstheme="minorHAnsi"/>
          <w:sz w:val="22"/>
          <w:szCs w:val="22"/>
        </w:rPr>
        <w:t xml:space="preserve">che per il raggiungimento del Target e di Milestone è necessario individuare </w:t>
      </w:r>
      <w:bookmarkStart w:id="2" w:name="_Hlk130837190"/>
      <w:r w:rsidR="007578FD">
        <w:rPr>
          <w:rFonts w:asciiTheme="minorHAnsi" w:hAnsiTheme="minorHAnsi" w:cstheme="minorHAnsi"/>
          <w:sz w:val="22"/>
          <w:szCs w:val="22"/>
        </w:rPr>
        <w:t xml:space="preserve">figure docenti facenti parte del </w:t>
      </w:r>
      <w:r w:rsidR="0009433E">
        <w:rPr>
          <w:rFonts w:asciiTheme="minorHAnsi" w:hAnsiTheme="minorHAnsi" w:cstheme="minorHAnsi"/>
          <w:sz w:val="22"/>
          <w:szCs w:val="22"/>
        </w:rPr>
        <w:t xml:space="preserve">GRUPPO DI LAVORO </w:t>
      </w:r>
      <w:r w:rsidR="007578FD">
        <w:rPr>
          <w:rFonts w:asciiTheme="minorHAnsi" w:hAnsiTheme="minorHAnsi" w:cstheme="minorHAnsi"/>
          <w:sz w:val="22"/>
          <w:szCs w:val="22"/>
        </w:rPr>
        <w:t xml:space="preserve">per </w:t>
      </w:r>
      <w:r w:rsidR="0009433E">
        <w:rPr>
          <w:rFonts w:asciiTheme="minorHAnsi" w:hAnsiTheme="minorHAnsi" w:cstheme="minorHAnsi"/>
          <w:sz w:val="22"/>
          <w:szCs w:val="22"/>
        </w:rPr>
        <w:t xml:space="preserve">la formazione </w:t>
      </w:r>
      <w:r w:rsidR="002F41DA">
        <w:rPr>
          <w:rFonts w:asciiTheme="minorHAnsi" w:hAnsiTheme="minorHAnsi" w:cstheme="minorHAnsi"/>
          <w:b/>
          <w:bCs/>
          <w:i/>
          <w:iCs/>
          <w:sz w:val="22"/>
          <w:szCs w:val="22"/>
        </w:rPr>
        <w:t>MULTILINGUISMO PER DOCENTI</w:t>
      </w:r>
      <w:r w:rsidR="00C635E2" w:rsidRPr="00361A1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C635E2">
        <w:rPr>
          <w:rFonts w:asciiTheme="minorHAnsi" w:eastAsia="Calibri" w:hAnsiTheme="minorHAnsi" w:cstheme="minorBidi"/>
          <w:sz w:val="22"/>
          <w:szCs w:val="22"/>
          <w:lang w:eastAsia="en-US"/>
        </w:rPr>
        <w:t>finalizzato al raggiungimento degli obiettivi</w:t>
      </w:r>
      <w:bookmarkEnd w:id="2"/>
      <w:r w:rsidR="00C635E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9387A3D" w14:textId="56B62BF5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5C13FE1" w14:textId="5412E318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58494902"/>
      <w:r w:rsidRPr="00684748">
        <w:rPr>
          <w:rFonts w:asciiTheme="minorHAnsi" w:hAnsiTheme="minorHAnsi" w:cstheme="minorHAnsi"/>
          <w:b/>
          <w:bCs/>
          <w:sz w:val="22"/>
          <w:szCs w:val="22"/>
        </w:rPr>
        <w:t>DATO ATTO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C635E2">
        <w:rPr>
          <w:rFonts w:asciiTheme="minorHAnsi" w:hAnsiTheme="minorHAnsi" w:cstheme="minorHAnsi"/>
          <w:sz w:val="22"/>
          <w:szCs w:val="22"/>
        </w:rPr>
        <w:t>che la S/V è</w:t>
      </w:r>
      <w:r>
        <w:rPr>
          <w:rFonts w:asciiTheme="minorHAnsi" w:hAnsiTheme="minorHAnsi" w:cstheme="minorHAnsi"/>
          <w:sz w:val="22"/>
          <w:szCs w:val="22"/>
        </w:rPr>
        <w:t xml:space="preserve"> in possesso delle competenze necessario nel campo</w:t>
      </w:r>
    </w:p>
    <w:bookmarkEnd w:id="3"/>
    <w:p w14:paraId="36B8424E" w14:textId="77777777" w:rsidR="0009433E" w:rsidRDefault="0009433E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33EB6C5" w14:textId="77777777" w:rsidR="0009433E" w:rsidRDefault="0009433E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36FA030" w14:textId="740AEE9F" w:rsidR="0009433E" w:rsidRDefault="0009433E" w:rsidP="0009433E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VISTO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il decreto di incarico prot. n° _______ del _______</w:t>
      </w:r>
    </w:p>
    <w:p w14:paraId="797F9802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sz w:val="22"/>
          <w:szCs w:val="22"/>
        </w:rPr>
      </w:pPr>
    </w:p>
    <w:p w14:paraId="2EF782E8" w14:textId="1EA34D72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IL DIRIGENTE SCOLASTICO</w:t>
      </w:r>
      <w:r w:rsidR="00DB1B94">
        <w:rPr>
          <w:rFonts w:asciiTheme="minorHAnsi" w:hAnsiTheme="minorHAnsi" w:cstheme="minorHAnsi"/>
          <w:b/>
          <w:sz w:val="22"/>
          <w:szCs w:val="22"/>
        </w:rPr>
        <w:t xml:space="preserve"> DOTT.</w:t>
      </w:r>
      <w:r w:rsidR="006D325B">
        <w:rPr>
          <w:rFonts w:asciiTheme="minorHAnsi" w:hAnsiTheme="minorHAnsi" w:cstheme="minorHAnsi"/>
          <w:b/>
          <w:sz w:val="22"/>
          <w:szCs w:val="22"/>
        </w:rPr>
        <w:t>_________________</w:t>
      </w:r>
      <w:r w:rsidRPr="005764B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35E2">
        <w:rPr>
          <w:rFonts w:asciiTheme="minorHAnsi" w:hAnsiTheme="minorHAnsi" w:cstheme="minorHAnsi"/>
          <w:b/>
          <w:sz w:val="22"/>
          <w:szCs w:val="22"/>
        </w:rPr>
        <w:t>INDIVIDUA LA S/V QUALE ASSEGNATARIO DELL’INCARICO DI CUI SOPRA</w:t>
      </w:r>
    </w:p>
    <w:p w14:paraId="6865D39F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345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088"/>
        <w:gridCol w:w="6350"/>
      </w:tblGrid>
      <w:tr w:rsidR="005764BF" w:rsidRPr="005764BF" w14:paraId="40ACE00A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257476B2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3014" w:type="pct"/>
            <w:shd w:val="clear" w:color="auto" w:fill="auto"/>
          </w:tcPr>
          <w:p w14:paraId="7FFA4EC5" w14:textId="79DED465" w:rsidR="005764BF" w:rsidRPr="005764BF" w:rsidRDefault="005764BF" w:rsidP="005764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5764BF" w:rsidRPr="005764BF" w14:paraId="409C4A01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31BBEDE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Codice fiscale/ Partita IVA</w:t>
            </w:r>
          </w:p>
        </w:tc>
        <w:tc>
          <w:tcPr>
            <w:tcW w:w="3014" w:type="pct"/>
            <w:shd w:val="clear" w:color="auto" w:fill="auto"/>
          </w:tcPr>
          <w:p w14:paraId="1A761F52" w14:textId="77777777" w:rsidR="005764BF" w:rsidRPr="005764BF" w:rsidRDefault="005764BF" w:rsidP="005764BF">
            <w:pPr>
              <w:jc w:val="right"/>
              <w:rPr>
                <w:sz w:val="18"/>
                <w:szCs w:val="18"/>
              </w:rPr>
            </w:pPr>
          </w:p>
        </w:tc>
      </w:tr>
      <w:tr w:rsidR="005764BF" w:rsidRPr="005764BF" w14:paraId="003C574B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6CFF190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3014" w:type="pct"/>
            <w:shd w:val="clear" w:color="auto" w:fill="auto"/>
          </w:tcPr>
          <w:p w14:paraId="3272FC0D" w14:textId="7C445D2B" w:rsidR="005764BF" w:rsidRPr="005764BF" w:rsidRDefault="007578FD" w:rsidP="005764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</w:t>
            </w:r>
          </w:p>
        </w:tc>
      </w:tr>
    </w:tbl>
    <w:p w14:paraId="25ED802F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31305095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6DA64F8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35B5DCC" w14:textId="71C1D06C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  <w:r w:rsidRPr="005764BF">
        <w:rPr>
          <w:b/>
          <w:bCs/>
          <w:sz w:val="18"/>
          <w:szCs w:val="18"/>
        </w:rPr>
        <w:t xml:space="preserve">PER LE ATTIVITA’ DI CUI SOPRA LA RETRIBUZIONE ASSEGNATA E’DI SEGUITO INDICATA: </w:t>
      </w:r>
    </w:p>
    <w:p w14:paraId="032A315B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bookmarkStart w:id="4" w:name="_MON_1684826955"/>
    <w:bookmarkEnd w:id="4"/>
    <w:p w14:paraId="04B42629" w14:textId="2824F331" w:rsidR="005764BF" w:rsidRPr="005764BF" w:rsidRDefault="0009433E" w:rsidP="005764BF">
      <w:pPr>
        <w:tabs>
          <w:tab w:val="left" w:pos="9498"/>
        </w:tabs>
        <w:jc w:val="both"/>
      </w:pPr>
      <w:r w:rsidRPr="005764BF">
        <w:object w:dxaOrig="10893" w:dyaOrig="2333" w14:anchorId="2470B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28pt;height:117pt" o:ole="">
            <v:imagedata r:id="rId9" o:title=""/>
          </v:shape>
          <o:OLEObject Type="Embed" ProgID="Excel.Sheet.8" ShapeID="_x0000_i1028" DrawAspect="Content" ObjectID="_1769107814" r:id="rId10"/>
        </w:object>
      </w:r>
      <w:r w:rsidR="005764BF" w:rsidRPr="005764BF">
        <w:tab/>
      </w:r>
    </w:p>
    <w:p w14:paraId="6EE1C0D5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Le ore considerate in tabella sono da intendersi rigorosamente in orario aggiuntivo a quello di servizio.</w:t>
      </w:r>
    </w:p>
    <w:p w14:paraId="65AFA283" w14:textId="77777777" w:rsidR="009E4C84" w:rsidRDefault="009E4C84" w:rsidP="009E4C84">
      <w:pPr>
        <w:pStyle w:val="Paragrafoelenco"/>
        <w:tabs>
          <w:tab w:val="left" w:pos="9498"/>
        </w:tabs>
        <w:rPr>
          <w:bCs/>
        </w:rPr>
      </w:pPr>
    </w:p>
    <w:p w14:paraId="1DFA749A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Nessun importo verrà riconosciuto a fronte di orario prestato in concomitanza di servizio ordinario neanche sotto forma di recupero o di intensificazione</w:t>
      </w:r>
    </w:p>
    <w:p w14:paraId="2C57F8D6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45F1E8C2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Verranno riconosciute esclusivamente le ore di servizio effettivamente prestato.</w:t>
      </w:r>
    </w:p>
    <w:p w14:paraId="6C7B2B19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4C314901" w14:textId="22B9A52E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L’orario indicato potrà subire rimodulazioni in funzione della effettiva erogazione da parte del MIM</w:t>
      </w:r>
    </w:p>
    <w:p w14:paraId="19CA8CFF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0A8FE01E" w14:textId="792C852C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Il pagamento verrà effettuato solo a seguito di erogazione dei fondi da parte del MIM.</w:t>
      </w:r>
    </w:p>
    <w:p w14:paraId="13F0CA54" w14:textId="77777777" w:rsidR="009E4C84" w:rsidRPr="009E4C84" w:rsidRDefault="009E4C84" w:rsidP="009E4C84">
      <w:pPr>
        <w:pStyle w:val="Paragrafoelenco"/>
        <w:rPr>
          <w:bCs/>
        </w:rPr>
      </w:pPr>
    </w:p>
    <w:p w14:paraId="0ACD9907" w14:textId="77777777" w:rsidR="009E4C84" w:rsidRDefault="009E4C84" w:rsidP="009E4C84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È consentito, esclusivamente in presenza di disponibilità di fondi, anticipare il compenso in quota parte corrispondente alle ore effettivamente prestate per l’avanzamento del progetto</w:t>
      </w:r>
    </w:p>
    <w:p w14:paraId="218D1A2F" w14:textId="77777777" w:rsidR="006D325B" w:rsidRDefault="006D325B" w:rsidP="006D325B">
      <w:pPr>
        <w:tabs>
          <w:tab w:val="left" w:pos="9498"/>
        </w:tabs>
        <w:autoSpaceDN w:val="0"/>
        <w:contextualSpacing/>
        <w:rPr>
          <w:bCs/>
        </w:rPr>
      </w:pPr>
    </w:p>
    <w:p w14:paraId="39EEC886" w14:textId="77777777" w:rsidR="006D325B" w:rsidRDefault="006D325B" w:rsidP="006D325B">
      <w:pPr>
        <w:tabs>
          <w:tab w:val="left" w:pos="9498"/>
        </w:tabs>
        <w:autoSpaceDN w:val="0"/>
        <w:contextualSpacing/>
        <w:rPr>
          <w:bCs/>
        </w:rPr>
      </w:pPr>
    </w:p>
    <w:p w14:paraId="5640CCFD" w14:textId="2DDE3413" w:rsidR="006D325B" w:rsidRPr="006D325B" w:rsidRDefault="006D325B" w:rsidP="006D325B">
      <w:pPr>
        <w:tabs>
          <w:tab w:val="left" w:pos="9498"/>
        </w:tabs>
        <w:autoSpaceDN w:val="0"/>
        <w:contextualSpacing/>
        <w:jc w:val="right"/>
        <w:rPr>
          <w:bCs/>
          <w:sz w:val="24"/>
          <w:szCs w:val="24"/>
        </w:rPr>
      </w:pPr>
      <w:r w:rsidRPr="006D325B">
        <w:rPr>
          <w:bCs/>
          <w:sz w:val="24"/>
          <w:szCs w:val="24"/>
        </w:rPr>
        <w:t>Il Dirigente Scolastico</w:t>
      </w:r>
    </w:p>
    <w:p w14:paraId="64206D79" w14:textId="427FE2BB" w:rsidR="009E4C84" w:rsidRDefault="009E4C84" w:rsidP="005764BF">
      <w:r w:rsidRPr="005764BF">
        <w:tab/>
      </w:r>
      <w:r w:rsidRPr="005764BF">
        <w:tab/>
      </w:r>
      <w:r w:rsidRPr="005764BF">
        <w:tab/>
      </w:r>
      <w:r w:rsidRPr="005764BF">
        <w:tab/>
      </w:r>
      <w:r w:rsidRPr="005764BF">
        <w:tab/>
      </w:r>
      <w:r>
        <w:tab/>
      </w:r>
      <w:r>
        <w:tab/>
      </w:r>
      <w:r>
        <w:tab/>
      </w:r>
    </w:p>
    <w:p w14:paraId="7274670F" w14:textId="77777777" w:rsidR="009E4C84" w:rsidRDefault="009E4C84" w:rsidP="005764BF"/>
    <w:p w14:paraId="4958299B" w14:textId="2EB8F3BF" w:rsidR="005764BF" w:rsidRPr="005764BF" w:rsidRDefault="00AD0D04" w:rsidP="006D325B">
      <w:pPr>
        <w:keepNext/>
        <w:keepLines/>
        <w:widowControl w:val="0"/>
        <w:ind w:left="5664"/>
        <w:outlineLvl w:val="5"/>
      </w:pPr>
      <w:r w:rsidRPr="00AD0D04"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 xml:space="preserve">           </w:t>
      </w:r>
    </w:p>
    <w:sectPr w:rsidR="005764BF" w:rsidRPr="005764BF" w:rsidSect="00270281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8B81" w14:textId="77777777" w:rsidR="00270281" w:rsidRDefault="00270281">
      <w:r>
        <w:separator/>
      </w:r>
    </w:p>
  </w:endnote>
  <w:endnote w:type="continuationSeparator" w:id="0">
    <w:p w14:paraId="40A88E64" w14:textId="77777777" w:rsidR="00270281" w:rsidRDefault="0027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8438" w14:textId="77777777" w:rsidR="00270281" w:rsidRDefault="00270281">
      <w:r>
        <w:separator/>
      </w:r>
    </w:p>
  </w:footnote>
  <w:footnote w:type="continuationSeparator" w:id="0">
    <w:p w14:paraId="7FCDDD7D" w14:textId="77777777" w:rsidR="00270281" w:rsidRDefault="00270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B9653C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5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cs="Times New Roman" w:hint="default"/>
      </w:rPr>
    </w:lvl>
  </w:abstractNum>
  <w:abstractNum w:abstractNumId="16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4"/>
  </w:num>
  <w:num w:numId="2" w16cid:durableId="1659650552">
    <w:abstractNumId w:val="1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0"/>
  </w:num>
  <w:num w:numId="7" w16cid:durableId="414280458">
    <w:abstractNumId w:val="7"/>
  </w:num>
  <w:num w:numId="8" w16cid:durableId="1059788564">
    <w:abstractNumId w:val="14"/>
  </w:num>
  <w:num w:numId="9" w16cid:durableId="1047922356">
    <w:abstractNumId w:val="9"/>
  </w:num>
  <w:num w:numId="10" w16cid:durableId="697507067">
    <w:abstractNumId w:val="16"/>
  </w:num>
  <w:num w:numId="11" w16cid:durableId="1525050453">
    <w:abstractNumId w:val="13"/>
  </w:num>
  <w:num w:numId="12" w16cid:durableId="215092348">
    <w:abstractNumId w:val="5"/>
  </w:num>
  <w:num w:numId="13" w16cid:durableId="164591424">
    <w:abstractNumId w:val="6"/>
  </w:num>
  <w:num w:numId="14" w16cid:durableId="660816996">
    <w:abstractNumId w:val="3"/>
  </w:num>
  <w:num w:numId="15" w16cid:durableId="1909341415">
    <w:abstractNumId w:val="11"/>
  </w:num>
  <w:num w:numId="16" w16cid:durableId="586158648">
    <w:abstractNumId w:val="8"/>
  </w:num>
  <w:num w:numId="17" w16cid:durableId="12307288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443F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9433E"/>
    <w:rsid w:val="000A19BA"/>
    <w:rsid w:val="000A2C09"/>
    <w:rsid w:val="000A3A42"/>
    <w:rsid w:val="000A74CB"/>
    <w:rsid w:val="000B12C5"/>
    <w:rsid w:val="000B236E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6225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2335E"/>
    <w:rsid w:val="001260DF"/>
    <w:rsid w:val="00130F86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A5909"/>
    <w:rsid w:val="001A6378"/>
    <w:rsid w:val="001B1257"/>
    <w:rsid w:val="001B1415"/>
    <w:rsid w:val="001B484F"/>
    <w:rsid w:val="001B7378"/>
    <w:rsid w:val="001C0302"/>
    <w:rsid w:val="001C532F"/>
    <w:rsid w:val="001C6C49"/>
    <w:rsid w:val="001D4B64"/>
    <w:rsid w:val="001D6B50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281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6748"/>
    <w:rsid w:val="002B044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41DA"/>
    <w:rsid w:val="002F49B3"/>
    <w:rsid w:val="002F66C4"/>
    <w:rsid w:val="00300F45"/>
    <w:rsid w:val="003045F3"/>
    <w:rsid w:val="00304B62"/>
    <w:rsid w:val="0030701D"/>
    <w:rsid w:val="00336F0F"/>
    <w:rsid w:val="00344731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3F5ED1"/>
    <w:rsid w:val="004076E9"/>
    <w:rsid w:val="00414813"/>
    <w:rsid w:val="00416DC1"/>
    <w:rsid w:val="00430C48"/>
    <w:rsid w:val="00433CB5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84CE2"/>
    <w:rsid w:val="004850E8"/>
    <w:rsid w:val="00485D17"/>
    <w:rsid w:val="004914CB"/>
    <w:rsid w:val="00495F0F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603E9"/>
    <w:rsid w:val="00560F4E"/>
    <w:rsid w:val="00561EFF"/>
    <w:rsid w:val="00565200"/>
    <w:rsid w:val="00567DE5"/>
    <w:rsid w:val="00567E59"/>
    <w:rsid w:val="005764BF"/>
    <w:rsid w:val="00576F0F"/>
    <w:rsid w:val="00583A1F"/>
    <w:rsid w:val="00585647"/>
    <w:rsid w:val="00585A3D"/>
    <w:rsid w:val="00585C3D"/>
    <w:rsid w:val="00591CC1"/>
    <w:rsid w:val="005A4B10"/>
    <w:rsid w:val="005A7F30"/>
    <w:rsid w:val="005B65B5"/>
    <w:rsid w:val="005C77DE"/>
    <w:rsid w:val="005D742D"/>
    <w:rsid w:val="005E0503"/>
    <w:rsid w:val="005E1624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78DA"/>
    <w:rsid w:val="00637EE7"/>
    <w:rsid w:val="00647912"/>
    <w:rsid w:val="0065050C"/>
    <w:rsid w:val="0065467C"/>
    <w:rsid w:val="0066271B"/>
    <w:rsid w:val="00663BD8"/>
    <w:rsid w:val="006648CD"/>
    <w:rsid w:val="00674BB2"/>
    <w:rsid w:val="006759A4"/>
    <w:rsid w:val="006761FD"/>
    <w:rsid w:val="0067699A"/>
    <w:rsid w:val="0068062A"/>
    <w:rsid w:val="00683118"/>
    <w:rsid w:val="00684748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325B"/>
    <w:rsid w:val="006D415B"/>
    <w:rsid w:val="006D4AC3"/>
    <w:rsid w:val="006D538C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164E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578FD"/>
    <w:rsid w:val="0076508D"/>
    <w:rsid w:val="007676DE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4C5B"/>
    <w:rsid w:val="007D3843"/>
    <w:rsid w:val="007D74F4"/>
    <w:rsid w:val="007D7C11"/>
    <w:rsid w:val="007E040F"/>
    <w:rsid w:val="007E0636"/>
    <w:rsid w:val="007E2352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37823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BDF"/>
    <w:rsid w:val="008A1E97"/>
    <w:rsid w:val="008B1FC8"/>
    <w:rsid w:val="008B37FD"/>
    <w:rsid w:val="008B6767"/>
    <w:rsid w:val="008B67E9"/>
    <w:rsid w:val="008C0440"/>
    <w:rsid w:val="008D1317"/>
    <w:rsid w:val="008E0DE5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483C"/>
    <w:rsid w:val="00986B21"/>
    <w:rsid w:val="00990253"/>
    <w:rsid w:val="00990DB4"/>
    <w:rsid w:val="009944D6"/>
    <w:rsid w:val="009958CB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C84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52D6"/>
    <w:rsid w:val="00A5614F"/>
    <w:rsid w:val="00A57F54"/>
    <w:rsid w:val="00A6054A"/>
    <w:rsid w:val="00A6127E"/>
    <w:rsid w:val="00A6464D"/>
    <w:rsid w:val="00A65DF8"/>
    <w:rsid w:val="00A66BF9"/>
    <w:rsid w:val="00A727A8"/>
    <w:rsid w:val="00A76733"/>
    <w:rsid w:val="00A90F34"/>
    <w:rsid w:val="00A91C14"/>
    <w:rsid w:val="00A94E66"/>
    <w:rsid w:val="00AA3284"/>
    <w:rsid w:val="00AA6CCD"/>
    <w:rsid w:val="00AB3F38"/>
    <w:rsid w:val="00AB76C8"/>
    <w:rsid w:val="00AC107F"/>
    <w:rsid w:val="00AC62CF"/>
    <w:rsid w:val="00AD07E7"/>
    <w:rsid w:val="00AD0D04"/>
    <w:rsid w:val="00AD28CB"/>
    <w:rsid w:val="00AD540E"/>
    <w:rsid w:val="00AE366E"/>
    <w:rsid w:val="00AE6A54"/>
    <w:rsid w:val="00AF52DE"/>
    <w:rsid w:val="00B00976"/>
    <w:rsid w:val="00B00B0E"/>
    <w:rsid w:val="00B00E23"/>
    <w:rsid w:val="00B037E8"/>
    <w:rsid w:val="00B03CC7"/>
    <w:rsid w:val="00B05C53"/>
    <w:rsid w:val="00B122F3"/>
    <w:rsid w:val="00B2311E"/>
    <w:rsid w:val="00B23FD6"/>
    <w:rsid w:val="00B26602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2C91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24E0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5600"/>
    <w:rsid w:val="00C56550"/>
    <w:rsid w:val="00C572D7"/>
    <w:rsid w:val="00C61D88"/>
    <w:rsid w:val="00C635E2"/>
    <w:rsid w:val="00C728F6"/>
    <w:rsid w:val="00C805F1"/>
    <w:rsid w:val="00C85681"/>
    <w:rsid w:val="00C9066B"/>
    <w:rsid w:val="00CA7616"/>
    <w:rsid w:val="00CB2568"/>
    <w:rsid w:val="00CB5774"/>
    <w:rsid w:val="00CB5D21"/>
    <w:rsid w:val="00CC066E"/>
    <w:rsid w:val="00CC0C95"/>
    <w:rsid w:val="00CC34E5"/>
    <w:rsid w:val="00CC36CB"/>
    <w:rsid w:val="00CC6D2D"/>
    <w:rsid w:val="00CC72EB"/>
    <w:rsid w:val="00CD05C5"/>
    <w:rsid w:val="00CD4229"/>
    <w:rsid w:val="00CD68F1"/>
    <w:rsid w:val="00CE126E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615C"/>
    <w:rsid w:val="00D4191E"/>
    <w:rsid w:val="00D5077F"/>
    <w:rsid w:val="00D51CD2"/>
    <w:rsid w:val="00D5231E"/>
    <w:rsid w:val="00D566BB"/>
    <w:rsid w:val="00D572E2"/>
    <w:rsid w:val="00D6154E"/>
    <w:rsid w:val="00D617C4"/>
    <w:rsid w:val="00D646B2"/>
    <w:rsid w:val="00D66F96"/>
    <w:rsid w:val="00D81C29"/>
    <w:rsid w:val="00D82D6E"/>
    <w:rsid w:val="00D902D2"/>
    <w:rsid w:val="00D91878"/>
    <w:rsid w:val="00D920A3"/>
    <w:rsid w:val="00D94D0B"/>
    <w:rsid w:val="00D9743E"/>
    <w:rsid w:val="00D977C5"/>
    <w:rsid w:val="00DA7978"/>
    <w:rsid w:val="00DA7EDD"/>
    <w:rsid w:val="00DB1B94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3A71"/>
    <w:rsid w:val="00DE791F"/>
    <w:rsid w:val="00DF0084"/>
    <w:rsid w:val="00DF7B0B"/>
    <w:rsid w:val="00DF7E8D"/>
    <w:rsid w:val="00E0597F"/>
    <w:rsid w:val="00E06895"/>
    <w:rsid w:val="00E0713E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119E"/>
    <w:rsid w:val="00E872D0"/>
    <w:rsid w:val="00EA0230"/>
    <w:rsid w:val="00EA28E1"/>
    <w:rsid w:val="00EA2DCA"/>
    <w:rsid w:val="00EA358E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1BFE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9433E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Excel_97-2003_Worksheet.xls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ospite</cp:lastModifiedBy>
  <cp:revision>2</cp:revision>
  <cp:lastPrinted>2020-02-24T13:03:00Z</cp:lastPrinted>
  <dcterms:created xsi:type="dcterms:W3CDTF">2024-02-10T21:04:00Z</dcterms:created>
  <dcterms:modified xsi:type="dcterms:W3CDTF">2024-02-10T21:04:00Z</dcterms:modified>
</cp:coreProperties>
</file>